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923" w:type="dxa"/>
        <w:tblInd w:w="-5" w:type="dxa"/>
        <w:tblLook w:val="04A0" w:firstRow="1" w:lastRow="0" w:firstColumn="1" w:lastColumn="0" w:noHBand="0" w:noVBand="1"/>
      </w:tblPr>
      <w:tblGrid>
        <w:gridCol w:w="1418"/>
        <w:gridCol w:w="3260"/>
        <w:gridCol w:w="5245"/>
      </w:tblGrid>
      <w:tr w:rsidR="00EE0D78" w:rsidTr="00900F52">
        <w:tc>
          <w:tcPr>
            <w:tcW w:w="1418" w:type="dxa"/>
          </w:tcPr>
          <w:bookmarkEnd w:id="0"/>
          <w:p w:rsidR="00EE0D78" w:rsidRPr="00561AB3" w:rsidRDefault="00EE0D78" w:rsidP="00167C4F">
            <w:pPr>
              <w:jc w:val="center"/>
              <w:rPr>
                <w:b/>
                <w:iCs/>
                <w:noProof/>
                <w:sz w:val="22"/>
                <w:szCs w:val="24"/>
              </w:rPr>
            </w:pPr>
            <w:r w:rsidRPr="00561AB3">
              <w:rPr>
                <w:b/>
                <w:iCs/>
                <w:noProof/>
                <w:sz w:val="22"/>
                <w:szCs w:val="24"/>
              </w:rPr>
              <w:t>N° Lot</w:t>
            </w:r>
          </w:p>
        </w:tc>
        <w:tc>
          <w:tcPr>
            <w:tcW w:w="3260" w:type="dxa"/>
          </w:tcPr>
          <w:p w:rsidR="00EE0D78" w:rsidRPr="00561AB3" w:rsidRDefault="00EE0D78" w:rsidP="00167C4F">
            <w:pPr>
              <w:jc w:val="center"/>
              <w:rPr>
                <w:b/>
                <w:iCs/>
                <w:noProof/>
                <w:sz w:val="22"/>
                <w:szCs w:val="24"/>
              </w:rPr>
            </w:pPr>
            <w:r w:rsidRPr="00561AB3">
              <w:rPr>
                <w:b/>
                <w:iCs/>
                <w:noProof/>
                <w:sz w:val="22"/>
                <w:szCs w:val="24"/>
              </w:rPr>
              <w:t>Objet</w:t>
            </w:r>
          </w:p>
        </w:tc>
        <w:tc>
          <w:tcPr>
            <w:tcW w:w="5245" w:type="dxa"/>
          </w:tcPr>
          <w:p w:rsidR="00EE0D78" w:rsidRPr="00561AB3" w:rsidRDefault="00EE0D78" w:rsidP="00167C4F">
            <w:pPr>
              <w:jc w:val="center"/>
              <w:rPr>
                <w:b/>
                <w:iCs/>
                <w:noProof/>
                <w:sz w:val="22"/>
                <w:szCs w:val="24"/>
              </w:rPr>
            </w:pPr>
            <w:r w:rsidRPr="00561AB3">
              <w:rPr>
                <w:b/>
                <w:iCs/>
                <w:noProof/>
                <w:sz w:val="22"/>
                <w:szCs w:val="24"/>
              </w:rPr>
              <w:t>Etablissement(s) concerné(s)</w:t>
            </w:r>
          </w:p>
        </w:tc>
      </w:tr>
      <w:tr w:rsidR="00900F52" w:rsidTr="00900F52">
        <w:tc>
          <w:tcPr>
            <w:tcW w:w="1418" w:type="dxa"/>
          </w:tcPr>
          <w:p w:rsidR="00900F52" w:rsidRPr="008C2E34" w:rsidRDefault="00900F52" w:rsidP="00900F52">
            <w:pPr>
              <w:rPr>
                <w:iCs/>
                <w:noProof/>
                <w:sz w:val="22"/>
                <w:szCs w:val="24"/>
              </w:rPr>
            </w:pPr>
            <w:r w:rsidRPr="008C2E34">
              <w:rPr>
                <w:iCs/>
                <w:noProof/>
                <w:sz w:val="22"/>
                <w:szCs w:val="24"/>
              </w:rPr>
              <w:t xml:space="preserve">Lot </w:t>
            </w:r>
            <w:r>
              <w:rPr>
                <w:iCs/>
                <w:noProof/>
                <w:sz w:val="22"/>
                <w:szCs w:val="24"/>
              </w:rPr>
              <w:t>2</w:t>
            </w:r>
          </w:p>
        </w:tc>
        <w:tc>
          <w:tcPr>
            <w:tcW w:w="3260" w:type="dxa"/>
            <w:vAlign w:val="center"/>
          </w:tcPr>
          <w:p w:rsidR="00900F52" w:rsidRPr="006728C9" w:rsidRDefault="00900F52" w:rsidP="00900F52">
            <w:pPr>
              <w:rPr>
                <w:iCs/>
                <w:noProof/>
              </w:rPr>
            </w:pPr>
            <w:r w:rsidRPr="006728C9">
              <w:rPr>
                <w:iCs/>
                <w:noProof/>
              </w:rPr>
              <w:t>Couverture étanchéité</w:t>
            </w:r>
          </w:p>
        </w:tc>
        <w:tc>
          <w:tcPr>
            <w:tcW w:w="5245" w:type="dxa"/>
          </w:tcPr>
          <w:p w:rsidR="00900F52" w:rsidRPr="008C2E34" w:rsidRDefault="00900F52" w:rsidP="00900F52">
            <w:pPr>
              <w:rPr>
                <w:iCs/>
                <w:noProof/>
                <w:sz w:val="22"/>
                <w:szCs w:val="24"/>
              </w:rPr>
            </w:pPr>
            <w:r w:rsidRPr="006728C9">
              <w:rPr>
                <w:iCs/>
                <w:noProof/>
              </w:rPr>
              <w:t>CHU Caen Normandie-CH Falaise</w:t>
            </w:r>
            <w:r>
              <w:rPr>
                <w:iCs/>
                <w:noProof/>
              </w:rPr>
              <w:t>-EPSM de Caen</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6E5D5D">
        <w:fldChar w:fldCharType="separate"/>
      </w:r>
      <w:r>
        <w:fldChar w:fldCharType="end"/>
      </w:r>
      <w:r w:rsidR="003C72A6">
        <w:rPr>
          <w:rFonts w:ascii="Arial" w:hAnsi="Arial" w:cs="Arial"/>
        </w:rPr>
        <w:tab/>
        <w:t>au lot n°…</w:t>
      </w:r>
      <w:r w:rsidR="007F6DE2">
        <w:rPr>
          <w:rFonts w:ascii="Arial" w:hAnsi="Arial" w:cs="Arial"/>
        </w:rPr>
        <w:t>2</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6E5D5D">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6E5D5D">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6E5D5D">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6E5D5D">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lastRenderedPageBreak/>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6E5D5D">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r w:rsidR="00EA25E8" w:rsidRPr="00B7283F" w:rsidTr="00167C4F">
        <w:trPr>
          <w:trHeight w:val="680"/>
          <w:jc w:val="center"/>
        </w:trPr>
        <w:tc>
          <w:tcPr>
            <w:tcW w:w="2407" w:type="dxa"/>
            <w:vAlign w:val="center"/>
          </w:tcPr>
          <w:p w:rsidR="00EA25E8" w:rsidRDefault="00EA25E8" w:rsidP="00167C4F">
            <w:pPr>
              <w:rPr>
                <w:b/>
                <w:bCs/>
                <w:color w:val="000000"/>
              </w:rPr>
            </w:pPr>
            <w:r>
              <w:rPr>
                <w:b/>
                <w:bCs/>
                <w:color w:val="000000"/>
              </w:rPr>
              <w:t>EPSM de Caen</w:t>
            </w:r>
          </w:p>
        </w:tc>
        <w:tc>
          <w:tcPr>
            <w:tcW w:w="3967" w:type="dxa"/>
            <w:vAlign w:val="center"/>
          </w:tcPr>
          <w:p w:rsidR="00EA25E8" w:rsidRPr="009F3FB5" w:rsidRDefault="00EA25E8" w:rsidP="00167C4F">
            <w:pPr>
              <w:jc w:val="center"/>
              <w:rPr>
                <w:color w:val="000000"/>
              </w:rPr>
            </w:pPr>
            <w:r w:rsidRPr="009F3FB5">
              <w:rPr>
                <w:color w:val="000000"/>
              </w:rPr>
              <w:t>15 ter rue Saint-Ouen</w:t>
            </w:r>
            <w:r w:rsidRPr="009F3FB5">
              <w:rPr>
                <w:color w:val="000000"/>
              </w:rPr>
              <w:br/>
              <w:t>BP 223</w:t>
            </w:r>
            <w:r w:rsidRPr="009F3FB5">
              <w:rPr>
                <w:color w:val="000000"/>
              </w:rPr>
              <w:br/>
              <w:t>14012 CAEN Cedex</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1" w:name="_Hlk233903146"/>
      <w:r>
        <w:rPr>
          <w:rFonts w:ascii="Arial" w:hAnsi="Arial" w:cs="Arial"/>
          <w:b/>
        </w:rPr>
        <w:t>CHU CAEN NORMANDIE ;</w:t>
      </w:r>
    </w:p>
    <w:bookmarkEnd w:id="1"/>
    <w:p w:rsidR="00A62C9B" w:rsidRPr="00A62C9B" w:rsidRDefault="00A62C9B" w:rsidP="00E43482">
      <w:pPr>
        <w:jc w:val="both"/>
        <w:rPr>
          <w:rFonts w:ascii="Arial" w:hAnsi="Arial" w:cs="Arial"/>
          <w:b/>
          <w:sz w:val="8"/>
          <w:szCs w:val="8"/>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6E5D5D"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Pr="00A62C9B" w:rsidRDefault="00E43482" w:rsidP="00E43482">
      <w:pPr>
        <w:jc w:val="both"/>
        <w:rPr>
          <w:rFonts w:ascii="Arial" w:hAnsi="Arial" w:cs="Arial"/>
          <w:b/>
          <w:sz w:val="8"/>
          <w:szCs w:val="8"/>
        </w:rPr>
      </w:pPr>
    </w:p>
    <w:p w:rsidR="00E43482" w:rsidRPr="00284ADA" w:rsidRDefault="00E43482" w:rsidP="00E43482">
      <w:pPr>
        <w:jc w:val="both"/>
        <w:rPr>
          <w:rFonts w:ascii="Arial" w:hAnsi="Arial" w:cs="Arial"/>
          <w:b/>
        </w:rPr>
      </w:pPr>
      <w:bookmarkStart w:id="2"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6E5D5D"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2"/>
    <w:p w:rsidR="00DC5F35" w:rsidRPr="00A62C9B" w:rsidRDefault="00DC5F35" w:rsidP="00652EB8">
      <w:pPr>
        <w:tabs>
          <w:tab w:val="left" w:pos="426"/>
          <w:tab w:val="left" w:pos="851"/>
        </w:tabs>
        <w:jc w:val="both"/>
        <w:rPr>
          <w:rFonts w:ascii="Arial" w:eastAsia="Arial" w:hAnsi="Arial" w:cs="Arial"/>
          <w:b/>
          <w:i/>
          <w:sz w:val="8"/>
          <w:szCs w:val="8"/>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6E5D5D"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A62C9B" w:rsidRPr="009D445D" w:rsidRDefault="00A62C9B" w:rsidP="00A62C9B">
      <w:pPr>
        <w:pStyle w:val="Paragraphedeliste"/>
        <w:numPr>
          <w:ilvl w:val="0"/>
          <w:numId w:val="7"/>
        </w:numPr>
        <w:jc w:val="both"/>
        <w:rPr>
          <w:rFonts w:ascii="Arial" w:hAnsi="Arial" w:cs="Arial"/>
          <w:b/>
        </w:rPr>
      </w:pPr>
      <w:r>
        <w:rPr>
          <w:rFonts w:ascii="Arial" w:hAnsi="Arial" w:cs="Arial"/>
          <w:b/>
        </w:rPr>
        <w:t>EPSM de Caen</w:t>
      </w:r>
      <w:r>
        <w:rPr>
          <w:rFonts w:ascii="Arial" w:hAnsi="Arial" w:cs="Arial"/>
          <w:b/>
        </w:rPr>
        <w:t> :</w:t>
      </w:r>
    </w:p>
    <w:p w:rsidR="00A62C9B" w:rsidRPr="009D445D" w:rsidRDefault="00A62C9B" w:rsidP="00A62C9B">
      <w:pPr>
        <w:jc w:val="both"/>
        <w:rPr>
          <w:rFonts w:ascii="Arial" w:hAnsi="Arial" w:cs="Arial"/>
          <w:b/>
        </w:rPr>
      </w:pPr>
      <w:r w:rsidRPr="009D445D">
        <w:rPr>
          <w:rFonts w:ascii="Arial" w:hAnsi="Arial" w:cs="Arial"/>
          <w:b/>
        </w:rPr>
        <w:t>M</w:t>
      </w:r>
      <w:r w:rsidR="006E5D5D">
        <w:rPr>
          <w:rFonts w:ascii="Arial" w:hAnsi="Arial" w:cs="Arial"/>
          <w:b/>
        </w:rPr>
        <w:t>onsieur Vincent DUPRE-Services techniques</w:t>
      </w:r>
    </w:p>
    <w:p w:rsidR="00A62C9B" w:rsidRDefault="006E5D5D" w:rsidP="00A62C9B">
      <w:pPr>
        <w:jc w:val="both"/>
      </w:pPr>
      <w:hyperlink r:id="rId30" w:history="1">
        <w:r w:rsidRPr="00253C66">
          <w:rPr>
            <w:rStyle w:val="Lienhypertexte"/>
            <w:rFonts w:cs="Univers"/>
          </w:rPr>
          <w:t>vincent.dupre@epsm-caen.fr</w:t>
        </w:r>
      </w:hyperlink>
    </w:p>
    <w:p w:rsidR="00A62C9B" w:rsidRPr="009D445D" w:rsidRDefault="00A62C9B" w:rsidP="00A62C9B">
      <w:pPr>
        <w:jc w:val="both"/>
        <w:rPr>
          <w:rFonts w:ascii="Arial" w:hAnsi="Arial" w:cs="Arial"/>
          <w:b/>
        </w:rPr>
      </w:pPr>
      <w:r w:rsidRPr="009D445D">
        <w:rPr>
          <w:rFonts w:ascii="Arial" w:hAnsi="Arial" w:cs="Arial"/>
          <w:b/>
        </w:rPr>
        <w:t>02.31.</w:t>
      </w:r>
      <w:r w:rsidR="006E5D5D">
        <w:rPr>
          <w:rFonts w:ascii="Arial" w:hAnsi="Arial" w:cs="Arial"/>
          <w:b/>
        </w:rPr>
        <w:t>3</w:t>
      </w:r>
      <w:r>
        <w:rPr>
          <w:rFonts w:ascii="Arial" w:hAnsi="Arial" w:cs="Arial"/>
          <w:b/>
        </w:rPr>
        <w:t>0.</w:t>
      </w:r>
      <w:r w:rsidR="006E5D5D">
        <w:rPr>
          <w:rFonts w:ascii="Arial" w:hAnsi="Arial" w:cs="Arial"/>
          <w:b/>
        </w:rPr>
        <w:t>5</w:t>
      </w:r>
      <w:r>
        <w:rPr>
          <w:rFonts w:ascii="Arial" w:hAnsi="Arial" w:cs="Arial"/>
          <w:b/>
        </w:rPr>
        <w:t>0.</w:t>
      </w:r>
      <w:r w:rsidR="006E5D5D">
        <w:rPr>
          <w:rFonts w:ascii="Arial" w:hAnsi="Arial" w:cs="Arial"/>
          <w:b/>
        </w:rPr>
        <w:t>84</w:t>
      </w:r>
      <w:bookmarkStart w:id="3" w:name="_GoBack"/>
      <w:bookmarkEnd w:id="3"/>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6E5D5D"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1"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p w:rsidR="009F38CD" w:rsidRPr="00A33942" w:rsidRDefault="009F38CD"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BA1919" w:rsidRPr="00883F77" w:rsidTr="00BA1919">
        <w:tc>
          <w:tcPr>
            <w:tcW w:w="1276" w:type="dxa"/>
            <w:tcBorders>
              <w:bottom w:val="single" w:sz="4" w:space="0" w:color="auto"/>
            </w:tcBorders>
            <w:vAlign w:val="center"/>
          </w:tcPr>
          <w:p w:rsidR="00BA1919" w:rsidRPr="00883F77" w:rsidRDefault="00BA1919" w:rsidP="009F0941">
            <w:pPr>
              <w:jc w:val="center"/>
              <w:rPr>
                <w:b/>
                <w:iCs/>
                <w:noProof/>
              </w:rPr>
            </w:pPr>
            <w:r w:rsidRPr="00883F77">
              <w:rPr>
                <w:b/>
                <w:iCs/>
                <w:noProof/>
              </w:rPr>
              <w:t>N° Lot</w:t>
            </w:r>
          </w:p>
        </w:tc>
        <w:tc>
          <w:tcPr>
            <w:tcW w:w="2268" w:type="dxa"/>
            <w:tcBorders>
              <w:bottom w:val="single" w:sz="4" w:space="0" w:color="auto"/>
            </w:tcBorders>
            <w:vAlign w:val="center"/>
          </w:tcPr>
          <w:p w:rsidR="00BA1919" w:rsidRPr="00883F77" w:rsidRDefault="00BA1919" w:rsidP="009F0941">
            <w:pPr>
              <w:jc w:val="center"/>
              <w:rPr>
                <w:b/>
                <w:iCs/>
                <w:noProof/>
              </w:rPr>
            </w:pPr>
            <w:r w:rsidRPr="00883F77">
              <w:rPr>
                <w:b/>
                <w:iCs/>
                <w:noProof/>
              </w:rPr>
              <w:t>Montant maximum HT/an</w:t>
            </w:r>
          </w:p>
        </w:tc>
      </w:tr>
      <w:tr w:rsidR="00BA1919" w:rsidRPr="00883F77" w:rsidTr="00BA1919">
        <w:tc>
          <w:tcPr>
            <w:tcW w:w="1276" w:type="dxa"/>
            <w:tcBorders>
              <w:top w:val="single" w:sz="4" w:space="0" w:color="auto"/>
              <w:bottom w:val="single" w:sz="4" w:space="0" w:color="auto"/>
            </w:tcBorders>
          </w:tcPr>
          <w:p w:rsidR="00BA1919" w:rsidRPr="00883F77" w:rsidRDefault="00BA1919" w:rsidP="009F0941">
            <w:pPr>
              <w:jc w:val="center"/>
              <w:rPr>
                <w:iCs/>
                <w:noProof/>
              </w:rPr>
            </w:pPr>
            <w:r w:rsidRPr="00883F77">
              <w:rPr>
                <w:iCs/>
                <w:noProof/>
              </w:rPr>
              <w:t>2</w:t>
            </w:r>
          </w:p>
        </w:tc>
        <w:tc>
          <w:tcPr>
            <w:tcW w:w="2268" w:type="dxa"/>
            <w:tcBorders>
              <w:top w:val="single" w:sz="4" w:space="0" w:color="auto"/>
              <w:left w:val="single" w:sz="4" w:space="0" w:color="auto"/>
              <w:bottom w:val="single" w:sz="4" w:space="0" w:color="auto"/>
            </w:tcBorders>
          </w:tcPr>
          <w:p w:rsidR="00BA1919" w:rsidRPr="00883F77" w:rsidRDefault="00BA1919" w:rsidP="009F0941">
            <w:pPr>
              <w:jc w:val="center"/>
              <w:rPr>
                <w:iCs/>
                <w:noProof/>
              </w:rPr>
            </w:pPr>
            <w:r>
              <w:rPr>
                <w:iCs/>
                <w:noProof/>
              </w:rPr>
              <w:t>515 000 €</w:t>
            </w:r>
          </w:p>
        </w:tc>
      </w:tr>
    </w:tbl>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652EB8" w:rsidRDefault="00652EB8"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4" w:name="CaseACocher111"/>
      <w:r>
        <w:rPr>
          <w:rFonts w:ascii="Arial" w:hAnsi="Arial" w:cs="Arial"/>
          <w:lang w:eastAsia="fr-FR"/>
        </w:rPr>
        <w:instrText xml:space="preserve"> FORMCHECKBOX </w:instrText>
      </w:r>
      <w:r w:rsidR="006E5D5D">
        <w:rPr>
          <w:rFonts w:ascii="Arial" w:hAnsi="Arial" w:cs="Arial"/>
          <w:lang w:eastAsia="fr-FR"/>
        </w:rPr>
      </w:r>
      <w:r w:rsidR="006E5D5D">
        <w:rPr>
          <w:rFonts w:ascii="Arial" w:hAnsi="Arial" w:cs="Arial"/>
          <w:lang w:eastAsia="fr-FR"/>
        </w:rPr>
        <w:fldChar w:fldCharType="separate"/>
      </w:r>
      <w:r>
        <w:rPr>
          <w:rFonts w:ascii="Arial" w:hAnsi="Arial" w:cs="Arial"/>
          <w:lang w:eastAsia="fr-FR"/>
        </w:rPr>
        <w:fldChar w:fldCharType="end"/>
      </w:r>
      <w:bookmarkEnd w:id="4"/>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6E5D5D">
        <w:rPr>
          <w:rFonts w:ascii="Arial" w:hAnsi="Arial" w:cs="Arial"/>
          <w:lang w:eastAsia="fr-FR"/>
        </w:rPr>
      </w:r>
      <w:r w:rsidR="006E5D5D">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6E5D5D">
        <w:rPr>
          <w:rFonts w:ascii="Arial" w:hAnsi="Arial" w:cs="Arial"/>
          <w:lang w:eastAsia="fr-FR"/>
        </w:rPr>
      </w:r>
      <w:r w:rsidR="006E5D5D">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6E5D5D">
        <w:rPr>
          <w:rFonts w:ascii="Arial" w:hAnsi="Arial" w:cs="Arial"/>
          <w:lang w:eastAsia="fr-FR"/>
        </w:rPr>
      </w:r>
      <w:r w:rsidR="006E5D5D">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6E5D5D">
        <w:rPr>
          <w:rFonts w:ascii="Arial" w:hAnsi="Arial" w:cs="Arial"/>
          <w:lang w:eastAsia="fr-FR"/>
        </w:rPr>
      </w:r>
      <w:r w:rsidR="006E5D5D">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6E5D5D">
        <w:rPr>
          <w:rFonts w:ascii="Arial" w:hAnsi="Arial" w:cs="Arial"/>
          <w:lang w:eastAsia="fr-FR"/>
        </w:rPr>
      </w:r>
      <w:r w:rsidR="006E5D5D">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6E5D5D">
        <w:rPr>
          <w:rFonts w:ascii="Arial" w:hAnsi="Arial" w:cs="Arial"/>
          <w:lang w:eastAsia="fr-FR"/>
        </w:rPr>
      </w:r>
      <w:r w:rsidR="006E5D5D">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00</w:t>
          </w:r>
          <w:r w:rsidR="00EE6B9B">
            <w:rPr>
              <w:rFonts w:ascii="Arial" w:hAnsi="Arial" w:cs="Arial"/>
              <w:b/>
            </w:rPr>
            <w:t>2</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E22"/>
    <w:rsid w:val="00036500"/>
    <w:rsid w:val="00067F94"/>
    <w:rsid w:val="0007006B"/>
    <w:rsid w:val="0007134D"/>
    <w:rsid w:val="00081163"/>
    <w:rsid w:val="00091032"/>
    <w:rsid w:val="000A2E05"/>
    <w:rsid w:val="000B152F"/>
    <w:rsid w:val="000E0020"/>
    <w:rsid w:val="000F41AD"/>
    <w:rsid w:val="00142251"/>
    <w:rsid w:val="0015164B"/>
    <w:rsid w:val="00157FB5"/>
    <w:rsid w:val="00160FD5"/>
    <w:rsid w:val="00166B56"/>
    <w:rsid w:val="00167C4F"/>
    <w:rsid w:val="00174505"/>
    <w:rsid w:val="00175EFE"/>
    <w:rsid w:val="00180BFF"/>
    <w:rsid w:val="001A0ACF"/>
    <w:rsid w:val="001B3DF0"/>
    <w:rsid w:val="001C40C0"/>
    <w:rsid w:val="001C733C"/>
    <w:rsid w:val="001E446C"/>
    <w:rsid w:val="001F05AD"/>
    <w:rsid w:val="0021527A"/>
    <w:rsid w:val="0021797C"/>
    <w:rsid w:val="00221808"/>
    <w:rsid w:val="00225A1A"/>
    <w:rsid w:val="00271497"/>
    <w:rsid w:val="00273166"/>
    <w:rsid w:val="00286179"/>
    <w:rsid w:val="002904AF"/>
    <w:rsid w:val="002C2CA3"/>
    <w:rsid w:val="002C3ADB"/>
    <w:rsid w:val="002C4B3E"/>
    <w:rsid w:val="002C4C76"/>
    <w:rsid w:val="002C79D6"/>
    <w:rsid w:val="002C7D4F"/>
    <w:rsid w:val="002E56C1"/>
    <w:rsid w:val="00332B12"/>
    <w:rsid w:val="00354C04"/>
    <w:rsid w:val="003757D0"/>
    <w:rsid w:val="00385E76"/>
    <w:rsid w:val="00395530"/>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788C"/>
    <w:rsid w:val="005F0DCE"/>
    <w:rsid w:val="005F4084"/>
    <w:rsid w:val="00602E5D"/>
    <w:rsid w:val="0061068C"/>
    <w:rsid w:val="0064560F"/>
    <w:rsid w:val="00652EB8"/>
    <w:rsid w:val="00660727"/>
    <w:rsid w:val="0067792C"/>
    <w:rsid w:val="0069419E"/>
    <w:rsid w:val="006A37B0"/>
    <w:rsid w:val="006B5057"/>
    <w:rsid w:val="006C2C97"/>
    <w:rsid w:val="006C4338"/>
    <w:rsid w:val="006C7DDC"/>
    <w:rsid w:val="006D0E63"/>
    <w:rsid w:val="006E5D5D"/>
    <w:rsid w:val="006F3DF9"/>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64129"/>
    <w:rsid w:val="00864B0F"/>
    <w:rsid w:val="00876A73"/>
    <w:rsid w:val="00893E1E"/>
    <w:rsid w:val="008A7C6D"/>
    <w:rsid w:val="008B2A38"/>
    <w:rsid w:val="008C183B"/>
    <w:rsid w:val="008C28D9"/>
    <w:rsid w:val="008C5E6D"/>
    <w:rsid w:val="008C74EF"/>
    <w:rsid w:val="008E7C42"/>
    <w:rsid w:val="008F4DEF"/>
    <w:rsid w:val="00900F52"/>
    <w:rsid w:val="00904B39"/>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34D04"/>
    <w:rsid w:val="00A40C04"/>
    <w:rsid w:val="00A46A16"/>
    <w:rsid w:val="00A62C9B"/>
    <w:rsid w:val="00A67E57"/>
    <w:rsid w:val="00A756DC"/>
    <w:rsid w:val="00A9485F"/>
    <w:rsid w:val="00AA00DE"/>
    <w:rsid w:val="00AD727C"/>
    <w:rsid w:val="00AE7831"/>
    <w:rsid w:val="00AF4E70"/>
    <w:rsid w:val="00B019B1"/>
    <w:rsid w:val="00B02608"/>
    <w:rsid w:val="00B0289C"/>
    <w:rsid w:val="00B054DA"/>
    <w:rsid w:val="00B6300A"/>
    <w:rsid w:val="00B87564"/>
    <w:rsid w:val="00BA1919"/>
    <w:rsid w:val="00BA44E5"/>
    <w:rsid w:val="00BB1140"/>
    <w:rsid w:val="00BC5E78"/>
    <w:rsid w:val="00BD767E"/>
    <w:rsid w:val="00BE6078"/>
    <w:rsid w:val="00C01A79"/>
    <w:rsid w:val="00C1766B"/>
    <w:rsid w:val="00C2168F"/>
    <w:rsid w:val="00C23457"/>
    <w:rsid w:val="00C2737E"/>
    <w:rsid w:val="00C27D0C"/>
    <w:rsid w:val="00C450E7"/>
    <w:rsid w:val="00C55F52"/>
    <w:rsid w:val="00C630AD"/>
    <w:rsid w:val="00C63B72"/>
    <w:rsid w:val="00C67EC9"/>
    <w:rsid w:val="00C83930"/>
    <w:rsid w:val="00C91060"/>
    <w:rsid w:val="00C911FE"/>
    <w:rsid w:val="00C94B2A"/>
    <w:rsid w:val="00CB58F7"/>
    <w:rsid w:val="00CD185D"/>
    <w:rsid w:val="00CD46CC"/>
    <w:rsid w:val="00CE67FD"/>
    <w:rsid w:val="00CF6215"/>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74C76"/>
    <w:rsid w:val="00E96FF6"/>
    <w:rsid w:val="00EA1E1F"/>
    <w:rsid w:val="00EA25E8"/>
    <w:rsid w:val="00EC2218"/>
    <w:rsid w:val="00ED0391"/>
    <w:rsid w:val="00EE026E"/>
    <w:rsid w:val="00EE0D78"/>
    <w:rsid w:val="00EE6B9B"/>
    <w:rsid w:val="00EF5FF9"/>
    <w:rsid w:val="00F056CE"/>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oNotEmbedSmartTags/>
  <w:decimalSymbol w:val=","/>
  <w:listSeparator w:val=";"/>
  <w14:docId w14:val="6EED686E"/>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mailto:t014014@dgfip.finances.gouv.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vincent.dupre@epsm-caen.fr"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0BF56-B149-4F95-9AC5-C8860EFB5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63</TotalTime>
  <Pages>6</Pages>
  <Words>2492</Words>
  <Characters>13708</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16168</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71</cp:revision>
  <cp:lastPrinted>2024-10-03T11:07:00Z</cp:lastPrinted>
  <dcterms:created xsi:type="dcterms:W3CDTF">2022-10-12T06:50:00Z</dcterms:created>
  <dcterms:modified xsi:type="dcterms:W3CDTF">2026-07-03T13:17:00Z</dcterms:modified>
</cp:coreProperties>
</file>